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CDFFBE" w14:textId="77777777" w:rsidR="00B31CB9" w:rsidRPr="00976D56" w:rsidRDefault="00B31CB9" w:rsidP="001E1260">
      <w:pPr>
        <w:pStyle w:val="PolicyTitleBox"/>
      </w:pPr>
      <w:r>
        <w:t>Clatskanie School District 6J</w:t>
      </w:r>
    </w:p>
    <w:p w14:paraId="270551A7" w14:textId="77777777" w:rsidR="00CC7D46" w:rsidRDefault="00CC7D46" w:rsidP="00CC7D46"/>
    <w:p w14:paraId="121A293F" w14:textId="77777777" w:rsidR="001E1260" w:rsidRDefault="001E1260" w:rsidP="001E1260">
      <w:pPr>
        <w:pStyle w:val="PolicyCode"/>
      </w:pPr>
      <w:r>
        <w:t>Code:</w:t>
      </w:r>
      <w:r>
        <w:tab/>
      </w:r>
      <w:r w:rsidR="0000409E">
        <w:t>GBJ</w:t>
      </w:r>
    </w:p>
    <w:p w14:paraId="10AD047F" w14:textId="77777777" w:rsidR="001E1260" w:rsidRDefault="001E1260" w:rsidP="001E1260">
      <w:pPr>
        <w:pStyle w:val="PolicyCode"/>
      </w:pPr>
      <w:r>
        <w:t>Adopted:</w:t>
      </w:r>
      <w:r>
        <w:tab/>
      </w:r>
    </w:p>
    <w:p w14:paraId="58922EDD" w14:textId="77777777" w:rsidR="001E1260" w:rsidRPr="001E1260" w:rsidRDefault="001E1260" w:rsidP="00CC7D46"/>
    <w:p w14:paraId="7B1CACFF" w14:textId="147CA9F5" w:rsidR="00EF573E" w:rsidRDefault="0000409E" w:rsidP="00EF573E">
      <w:pPr>
        <w:pStyle w:val="PolicyTitle"/>
      </w:pPr>
      <w:r>
        <w:t>Weapons in Schools - Staff</w:t>
      </w:r>
    </w:p>
    <w:p w14:paraId="1625B53D" w14:textId="29E22ED1" w:rsidR="00EF573E" w:rsidRPr="00BD0274" w:rsidRDefault="00EF573E" w:rsidP="00EF573E">
      <w:pPr>
        <w:rPr>
          <w:i/>
          <w:iCs/>
        </w:rPr>
      </w:pPr>
    </w:p>
    <w:p w14:paraId="3FA6AFB7" w14:textId="66E6E047" w:rsidR="0000409E" w:rsidRDefault="0000409E" w:rsidP="0000409E">
      <w:pPr>
        <w:pStyle w:val="PolicyBodyText"/>
      </w:pPr>
      <w:r>
        <w:t>Employees, district contractors and/or their employees and district volunteers shall not possess a dangerous or deadly weapon or firearm on district property or at school-sponsored events. This prohibition includes those who may otherwise be permitted by law to carry such weapons.</w:t>
      </w:r>
    </w:p>
    <w:p w14:paraId="78AFCF0D" w14:textId="77777777" w:rsidR="0000409E" w:rsidRDefault="0000409E" w:rsidP="0000409E">
      <w:pPr>
        <w:pStyle w:val="PolicyBodyText"/>
      </w:pPr>
    </w:p>
    <w:p w14:paraId="0BA7222F" w14:textId="77777777" w:rsidR="0000409E" w:rsidRDefault="0000409E" w:rsidP="0000409E">
      <w:pPr>
        <w:pStyle w:val="PolicyBodyText"/>
      </w:pPr>
      <w:r>
        <w:t>For purposes of this policy, as defined by state and federal law, weapon includes:</w:t>
      </w:r>
    </w:p>
    <w:p w14:paraId="25D70D50" w14:textId="77777777" w:rsidR="0000409E" w:rsidRDefault="0000409E" w:rsidP="0000409E">
      <w:pPr>
        <w:pStyle w:val="PolicyBodyText"/>
      </w:pPr>
    </w:p>
    <w:p w14:paraId="46267E4B" w14:textId="77777777" w:rsidR="0000409E" w:rsidRDefault="0000409E" w:rsidP="0000409E">
      <w:pPr>
        <w:pStyle w:val="Level1"/>
      </w:pPr>
      <w:r>
        <w:t>“Dangerous weapon” means any weapon, device, instrument, material or substance, which under the circumstances in which it is used, attempted to be used or threatened to be used is readily capable of causing death or serious physical injury;</w:t>
      </w:r>
    </w:p>
    <w:p w14:paraId="4DC7E0FB" w14:textId="77777777" w:rsidR="0000409E" w:rsidRDefault="0000409E" w:rsidP="0000409E">
      <w:pPr>
        <w:pStyle w:val="Level1"/>
      </w:pPr>
      <w:r>
        <w:t>“Deadly weapon” means any instrument, article or substance specifically designed for and presently capable of causing death or serious physical injury;</w:t>
      </w:r>
    </w:p>
    <w:p w14:paraId="080EDFF1" w14:textId="361E259A" w:rsidR="0000409E" w:rsidRDefault="0000409E" w:rsidP="0000409E">
      <w:pPr>
        <w:pStyle w:val="Level1"/>
      </w:pPr>
      <w:r>
        <w:t>“Firearm” means any weapon (</w:t>
      </w:r>
      <w:r w:rsidR="00902088" w:rsidRPr="00902088">
        <w:rPr>
          <w:b/>
          <w:highlight w:val="yellow"/>
        </w:rPr>
        <w:t xml:space="preserve">NOT </w:t>
      </w:r>
      <w:r w:rsidRPr="00902088">
        <w:rPr>
          <w:highlight w:val="yellow"/>
        </w:rPr>
        <w:t>including a starter gun</w:t>
      </w:r>
      <w:bookmarkStart w:id="0" w:name="_GoBack"/>
      <w:bookmarkEnd w:id="0"/>
      <w:r w:rsidR="007402B8" w:rsidRPr="00B4157B">
        <w:rPr>
          <w:rStyle w:val="FootnoteReference"/>
          <w:highlight w:val="lightGray"/>
        </w:rPr>
        <w:footnoteReference w:id="1"/>
      </w:r>
      <w:r>
        <w:t>) which will or is designed to or may readily be converted to expel a projectile by the action of an explosive, frame or receiver of any such weapon, any firearm silencer or any other destructive device including any explosive, incendiary or poisonous gas.</w:t>
      </w:r>
    </w:p>
    <w:p w14:paraId="3DB1E376" w14:textId="77777777" w:rsidR="0000409E" w:rsidRDefault="0000409E" w:rsidP="0000409E">
      <w:pPr>
        <w:pStyle w:val="PolicyBodyText"/>
      </w:pPr>
      <w:r>
        <w:t>Weapons under the control of law enforcement personnel are permitted.</w:t>
      </w:r>
    </w:p>
    <w:p w14:paraId="6C700792" w14:textId="77777777" w:rsidR="0000409E" w:rsidRDefault="0000409E" w:rsidP="0000409E">
      <w:pPr>
        <w:pStyle w:val="PolicyBodyText"/>
      </w:pPr>
    </w:p>
    <w:p w14:paraId="20DF66D9" w14:textId="77777777" w:rsidR="0000409E" w:rsidRDefault="0000409E" w:rsidP="0000409E">
      <w:pPr>
        <w:pStyle w:val="PolicyBodyText"/>
      </w:pPr>
      <w:r>
        <w:t>The superintendent will ensure notice of this policy is provided.</w:t>
      </w:r>
    </w:p>
    <w:p w14:paraId="35796195" w14:textId="77777777" w:rsidR="0000409E" w:rsidRDefault="0000409E" w:rsidP="0000409E">
      <w:pPr>
        <w:pStyle w:val="PolicyBodyText"/>
      </w:pPr>
    </w:p>
    <w:p w14:paraId="0CA1674D" w14:textId="77777777" w:rsidR="0000409E" w:rsidRDefault="0000409E" w:rsidP="0000409E">
      <w:pPr>
        <w:pStyle w:val="PolicyBodyText"/>
      </w:pPr>
      <w:r>
        <w:t>Employees in violation of this policy will be subject to discipline up to and including dismissal. Individuals contracting with the district and volunteers will be subject to appropriate sanctions. A referral to law enforcement may be made.</w:t>
      </w:r>
    </w:p>
    <w:p w14:paraId="2704A41B" w14:textId="77777777" w:rsidR="0000409E" w:rsidRDefault="0000409E" w:rsidP="0000409E">
      <w:pPr>
        <w:pStyle w:val="PolicyBodyText"/>
      </w:pPr>
    </w:p>
    <w:p w14:paraId="78185CF2" w14:textId="77777777" w:rsidR="0000409E" w:rsidRDefault="0000409E" w:rsidP="0000409E">
      <w:pPr>
        <w:pStyle w:val="PolicyBodyText"/>
      </w:pPr>
      <w:r>
        <w:t>END OF POLICY</w:t>
      </w:r>
    </w:p>
    <w:p w14:paraId="59B2B882" w14:textId="77777777" w:rsidR="0000409E" w:rsidRDefault="0000409E" w:rsidP="0000409E">
      <w:pPr>
        <w:pStyle w:val="PolicyLine"/>
      </w:pPr>
    </w:p>
    <w:p w14:paraId="385D3229" w14:textId="77777777" w:rsidR="0000409E" w:rsidRPr="00426E46" w:rsidRDefault="0000409E" w:rsidP="00EC5532">
      <w:pPr>
        <w:pStyle w:val="PolicyReferencesHeading"/>
      </w:pPr>
      <w:r w:rsidRPr="0000409E">
        <w:t>Legal Reference(s):</w:t>
      </w:r>
    </w:p>
    <w:p w14:paraId="6A5A2E0D" w14:textId="77777777" w:rsidR="0000409E" w:rsidRDefault="0000409E" w:rsidP="0000409E">
      <w:pPr>
        <w:pStyle w:val="PolicyReferences"/>
      </w:pPr>
    </w:p>
    <w:p w14:paraId="20A59CCA" w14:textId="77777777" w:rsidR="0000409E" w:rsidRDefault="0000409E" w:rsidP="0000409E">
      <w:pPr>
        <w:pStyle w:val="PolicyReferences"/>
        <w:sectPr w:rsidR="0000409E" w:rsidSect="0000409E">
          <w:headerReference w:type="even" r:id="rId8"/>
          <w:headerReference w:type="default" r:id="rId9"/>
          <w:footerReference w:type="even" r:id="rId10"/>
          <w:footerReference w:type="default" r:id="rId11"/>
          <w:headerReference w:type="first" r:id="rId12"/>
          <w:footerReference w:type="first" r:id="rId13"/>
          <w:type w:val="continuous"/>
          <w:pgSz w:w="12240" w:h="15838"/>
          <w:pgMar w:top="936" w:right="720" w:bottom="720" w:left="1224" w:header="432" w:footer="720" w:gutter="0"/>
          <w:cols w:space="720"/>
          <w:noEndnote/>
          <w:docGrid w:linePitch="326"/>
        </w:sectPr>
      </w:pPr>
    </w:p>
    <w:bookmarkStart w:id="1" w:name="Laws"/>
    <w:bookmarkStart w:id="2" w:name="ORS"/>
    <w:bookmarkEnd w:id="1"/>
    <w:bookmarkEnd w:id="2"/>
    <w:p w14:paraId="0C7CB2B9" w14:textId="77777777" w:rsidR="0000409E" w:rsidRDefault="0000409E" w:rsidP="0000409E">
      <w:pPr>
        <w:pStyle w:val="PolicyReferences"/>
      </w:pPr>
      <w:r>
        <w:lastRenderedPageBreak/>
        <w:fldChar w:fldCharType="begin"/>
      </w:r>
      <w:r>
        <w:instrText xml:space="preserve">   HYPERLINK "http://policy.osba.org/orsredir.asp?ors=ors-161" </w:instrText>
      </w:r>
      <w:r>
        <w:fldChar w:fldCharType="separate"/>
      </w:r>
      <w:r>
        <w:rPr>
          <w:rStyle w:val="SYSHYPERTEXT"/>
        </w:rPr>
        <w:t>ORS 161</w:t>
      </w:r>
      <w:r>
        <w:fldChar w:fldCharType="end"/>
      </w:r>
      <w:r>
        <w:t>.015</w:t>
      </w:r>
    </w:p>
    <w:p w14:paraId="26E125AC" w14:textId="77777777" w:rsidR="0000409E" w:rsidRDefault="00D45130" w:rsidP="0000409E">
      <w:pPr>
        <w:pStyle w:val="PolicyReferences"/>
      </w:pPr>
      <w:hyperlink r:id="rId14" w:history="1">
        <w:r w:rsidR="0000409E">
          <w:rPr>
            <w:rStyle w:val="SYSHYPERTEXT"/>
          </w:rPr>
          <w:t>ORS 166</w:t>
        </w:r>
      </w:hyperlink>
      <w:r w:rsidR="0000409E">
        <w:t>.210 to -166.370</w:t>
      </w:r>
    </w:p>
    <w:p w14:paraId="266EEF62" w14:textId="77777777" w:rsidR="0000409E" w:rsidRDefault="00D45130" w:rsidP="0000409E">
      <w:pPr>
        <w:pStyle w:val="PolicyReferences"/>
        <w:sectPr w:rsidR="0000409E" w:rsidSect="006A56FE">
          <w:footerReference w:type="default" r:id="rId15"/>
          <w:type w:val="continuous"/>
          <w:pgSz w:w="12240" w:h="15838"/>
          <w:pgMar w:top="936" w:right="720" w:bottom="720" w:left="1224" w:header="432" w:footer="720" w:gutter="0"/>
          <w:cols w:num="3" w:space="360"/>
          <w:noEndnote/>
          <w:docGrid w:linePitch="326"/>
        </w:sectPr>
      </w:pPr>
      <w:hyperlink r:id="rId16" w:history="1">
        <w:r w:rsidR="0000409E">
          <w:rPr>
            <w:rStyle w:val="SYSHYPERTEXT"/>
          </w:rPr>
          <w:t>ORS 332</w:t>
        </w:r>
      </w:hyperlink>
      <w:r w:rsidR="0000409E">
        <w:t>.107</w:t>
      </w:r>
    </w:p>
    <w:p w14:paraId="051BB5F1" w14:textId="77777777" w:rsidR="006A56FE" w:rsidRDefault="006A56FE" w:rsidP="0000409E">
      <w:pPr>
        <w:pStyle w:val="PolicyReferences"/>
      </w:pPr>
    </w:p>
    <w:p w14:paraId="6C270D92" w14:textId="67CC191D" w:rsidR="0000409E" w:rsidRDefault="0000409E" w:rsidP="0000409E">
      <w:pPr>
        <w:pStyle w:val="PolicyReferences"/>
      </w:pPr>
      <w:r>
        <w:t>Gun-Free School Zones Act of 1990, 18 U.S.C. §§ 921(a)(25)-(26), 922(q) (</w:t>
      </w:r>
      <w:r w:rsidR="003159C3">
        <w:t>2012</w:t>
      </w:r>
      <w:r>
        <w:t>).</w:t>
      </w:r>
    </w:p>
    <w:p w14:paraId="75130299" w14:textId="77777777" w:rsidR="00B4157B" w:rsidRDefault="0000409E" w:rsidP="0000409E">
      <w:pPr>
        <w:pStyle w:val="PolicyReferences"/>
      </w:pPr>
      <w:r>
        <w:t>Doe v. Medford Sch. Dist. 549C, 232 Or. App. 38, 221 P3d 787 (2009).</w:t>
      </w:r>
      <w:bookmarkStart w:id="3" w:name="LawsEnd"/>
      <w:bookmarkEnd w:id="3"/>
    </w:p>
    <w:p w14:paraId="31407E5F" w14:textId="75579640" w:rsidR="0000409E" w:rsidRDefault="00B4157B" w:rsidP="00B4157B">
      <w:pPr>
        <w:spacing w:before="240"/>
        <w:jc w:val="right"/>
      </w:pPr>
      <w:bookmarkStart w:id="4" w:name="Revised"/>
      <w:r>
        <w:t>Corrected 4/05/25</w:t>
      </w:r>
      <w:bookmarkEnd w:id="4"/>
    </w:p>
    <w:sectPr w:rsidR="0000409E" w:rsidSect="0000409E">
      <w:footerReference w:type="default" r:id="rId17"/>
      <w:type w:val="continuous"/>
      <w:pgSz w:w="12240" w:h="15838"/>
      <w:pgMar w:top="936" w:right="720" w:bottom="720" w:left="1224" w:header="432"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469CC6" w14:textId="77777777" w:rsidR="00D45130" w:rsidRDefault="00D45130" w:rsidP="00FC3907">
      <w:r>
        <w:separator/>
      </w:r>
    </w:p>
  </w:endnote>
  <w:endnote w:type="continuationSeparator" w:id="0">
    <w:p w14:paraId="5BC134BC" w14:textId="77777777" w:rsidR="00D45130" w:rsidRDefault="00D45130"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SimSun">
    <w:altName w:val="宋体"/>
    <w:panose1 w:val="02010600030101010101"/>
    <w:charset w:val="86"/>
    <w:family w:val="auto"/>
    <w:notTrueType/>
    <w:pitch w:val="variable"/>
    <w:sig w:usb0="00000001" w:usb1="080E0000" w:usb2="00000010" w:usb3="00000000" w:csb0="00040000"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67A3B" w14:textId="77777777" w:rsidR="0000409E" w:rsidRDefault="0000409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2340"/>
      <w:gridCol w:w="7956"/>
    </w:tblGrid>
    <w:tr w:rsidR="00B4157B" w14:paraId="3B90B814" w14:textId="77777777" w:rsidTr="004616AD">
      <w:tc>
        <w:tcPr>
          <w:tcW w:w="2340" w:type="dxa"/>
        </w:tcPr>
        <w:p w14:paraId="57B39DDE" w14:textId="77777777" w:rsidR="00B4157B" w:rsidRDefault="00B4157B" w:rsidP="004616AD">
          <w:pPr>
            <w:pStyle w:val="Footer"/>
            <w:rPr>
              <w:noProof/>
              <w:sz w:val="20"/>
            </w:rPr>
          </w:pPr>
          <w:r>
            <w:rPr>
              <w:noProof/>
              <w:sz w:val="20"/>
            </w:rPr>
            <w:t>7/19/16│PH</w:t>
          </w:r>
        </w:p>
        <w:p w14:paraId="7BF7EEB0" w14:textId="2DE8D156" w:rsidR="00B4157B" w:rsidRDefault="00B4157B" w:rsidP="004616AD">
          <w:pPr>
            <w:pStyle w:val="Footer"/>
            <w:rPr>
              <w:noProof/>
              <w:sz w:val="20"/>
            </w:rPr>
          </w:pPr>
        </w:p>
      </w:tc>
      <w:tc>
        <w:tcPr>
          <w:tcW w:w="7956" w:type="dxa"/>
        </w:tcPr>
        <w:p w14:paraId="718CC7C0" w14:textId="0D90EB35" w:rsidR="00B4157B" w:rsidRDefault="00B4157B" w:rsidP="004616AD">
          <w:pPr>
            <w:pStyle w:val="Footer"/>
            <w:jc w:val="right"/>
          </w:pPr>
          <w:r>
            <w:t>Weapons in Schools - Staff – GBJ</w:t>
          </w:r>
        </w:p>
        <w:p w14:paraId="40D80DA8" w14:textId="57849814" w:rsidR="00B4157B" w:rsidRDefault="00B4157B" w:rsidP="004616AD">
          <w:pPr>
            <w:pStyle w:val="Footer"/>
            <w:jc w:val="right"/>
            <w:rPr>
              <w:sz w:val="20"/>
            </w:rPr>
          </w:pPr>
          <w:r w:rsidRPr="000617BB">
            <w:rPr>
              <w:bCs/>
              <w:noProof/>
            </w:rPr>
            <w:fldChar w:fldCharType="begin"/>
          </w:r>
          <w:r w:rsidRPr="000617BB">
            <w:rPr>
              <w:bCs/>
              <w:noProof/>
            </w:rPr>
            <w:instrText xml:space="preserve"> PAGE  \* Arabic  \* MERGEFORMAT </w:instrText>
          </w:r>
          <w:r w:rsidRPr="000617BB">
            <w:rPr>
              <w:bCs/>
              <w:noProof/>
            </w:rPr>
            <w:fldChar w:fldCharType="separate"/>
          </w:r>
          <w:r w:rsidR="00902088">
            <w:rPr>
              <w:bCs/>
              <w:noProof/>
            </w:rPr>
            <w:t>1</w:t>
          </w:r>
          <w:r w:rsidRPr="000617BB">
            <w:rPr>
              <w:bCs/>
              <w:noProof/>
            </w:rPr>
            <w:fldChar w:fldCharType="end"/>
          </w:r>
          <w:r w:rsidRPr="000617BB">
            <w:rPr>
              <w:noProof/>
            </w:rPr>
            <w:t>-</w:t>
          </w:r>
          <w:r w:rsidRPr="000617BB">
            <w:rPr>
              <w:bCs/>
              <w:noProof/>
            </w:rPr>
            <w:fldChar w:fldCharType="begin"/>
          </w:r>
          <w:r w:rsidRPr="000617BB">
            <w:rPr>
              <w:bCs/>
              <w:noProof/>
            </w:rPr>
            <w:instrText xml:space="preserve"> NUMPAGES  \* Arabic  \* MERGEFORMAT </w:instrText>
          </w:r>
          <w:r w:rsidRPr="000617BB">
            <w:rPr>
              <w:bCs/>
              <w:noProof/>
            </w:rPr>
            <w:fldChar w:fldCharType="separate"/>
          </w:r>
          <w:r w:rsidR="00902088">
            <w:rPr>
              <w:bCs/>
              <w:noProof/>
            </w:rPr>
            <w:t>1</w:t>
          </w:r>
          <w:r w:rsidRPr="000617BB">
            <w:rPr>
              <w:bCs/>
              <w:noProof/>
            </w:rPr>
            <w:fldChar w:fldCharType="end"/>
          </w:r>
        </w:p>
      </w:tc>
    </w:tr>
  </w:tbl>
  <w:p w14:paraId="39F2AD22" w14:textId="77777777" w:rsidR="00B4157B" w:rsidRPr="00782930" w:rsidRDefault="00B4157B" w:rsidP="003B78F2">
    <w:pPr>
      <w:pStyle w:val="Footer"/>
      <w:rPr>
        <w:sz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402869" w14:textId="77777777" w:rsidR="0000409E" w:rsidRDefault="0000409E">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2340"/>
      <w:gridCol w:w="7956"/>
    </w:tblGrid>
    <w:tr w:rsidR="00B4157B" w14:paraId="75D0F8D3" w14:textId="77777777" w:rsidTr="004616AD">
      <w:tc>
        <w:tcPr>
          <w:tcW w:w="2340" w:type="dxa"/>
        </w:tcPr>
        <w:p w14:paraId="437FD95C" w14:textId="77777777" w:rsidR="00B4157B" w:rsidRDefault="00B4157B" w:rsidP="004616AD">
          <w:pPr>
            <w:pStyle w:val="Footer"/>
            <w:rPr>
              <w:noProof/>
              <w:sz w:val="20"/>
            </w:rPr>
          </w:pPr>
          <w:r>
            <w:rPr>
              <w:noProof/>
              <w:sz w:val="20"/>
            </w:rPr>
            <w:t>7/19/16│PH</w:t>
          </w:r>
        </w:p>
        <w:p w14:paraId="5BAEC499" w14:textId="66220DFF" w:rsidR="00B4157B" w:rsidRDefault="00B4157B" w:rsidP="004616AD">
          <w:pPr>
            <w:pStyle w:val="Footer"/>
            <w:rPr>
              <w:noProof/>
              <w:sz w:val="20"/>
            </w:rPr>
          </w:pPr>
        </w:p>
      </w:tc>
      <w:tc>
        <w:tcPr>
          <w:tcW w:w="7956" w:type="dxa"/>
        </w:tcPr>
        <w:p w14:paraId="5AB8F893" w14:textId="7F2A3B86" w:rsidR="00B4157B" w:rsidRDefault="00B4157B" w:rsidP="004616AD">
          <w:pPr>
            <w:pStyle w:val="Footer"/>
            <w:jc w:val="right"/>
          </w:pPr>
          <w:r>
            <w:t>Weapons in Schools - Staff * – GBJ</w:t>
          </w:r>
        </w:p>
        <w:p w14:paraId="0524F4D3" w14:textId="77777777" w:rsidR="00B4157B" w:rsidRDefault="00B4157B" w:rsidP="004616AD">
          <w:pPr>
            <w:pStyle w:val="Footer"/>
            <w:jc w:val="right"/>
            <w:rPr>
              <w:sz w:val="20"/>
            </w:rPr>
          </w:pPr>
          <w:r w:rsidRPr="000617BB">
            <w:rPr>
              <w:bCs/>
              <w:noProof/>
            </w:rPr>
            <w:fldChar w:fldCharType="begin"/>
          </w:r>
          <w:r w:rsidRPr="000617BB">
            <w:rPr>
              <w:bCs/>
              <w:noProof/>
            </w:rPr>
            <w:instrText xml:space="preserve"> PAGE  \* Arabic  \* MERGEFORMAT </w:instrText>
          </w:r>
          <w:r w:rsidRPr="000617BB">
            <w:rPr>
              <w:bCs/>
              <w:noProof/>
            </w:rPr>
            <w:fldChar w:fldCharType="separate"/>
          </w:r>
          <w:r>
            <w:rPr>
              <w:bCs/>
              <w:noProof/>
            </w:rPr>
            <w:t>1</w:t>
          </w:r>
          <w:r w:rsidRPr="000617BB">
            <w:rPr>
              <w:bCs/>
              <w:noProof/>
            </w:rPr>
            <w:fldChar w:fldCharType="end"/>
          </w:r>
          <w:r w:rsidRPr="000617BB">
            <w:rPr>
              <w:noProof/>
            </w:rPr>
            <w:t>-</w:t>
          </w:r>
          <w:r w:rsidRPr="000617BB">
            <w:rPr>
              <w:bCs/>
              <w:noProof/>
            </w:rPr>
            <w:fldChar w:fldCharType="begin"/>
          </w:r>
          <w:r w:rsidRPr="000617BB">
            <w:rPr>
              <w:bCs/>
              <w:noProof/>
            </w:rPr>
            <w:instrText xml:space="preserve"> NUMPAGES  \* Arabic  \* MERGEFORMAT </w:instrText>
          </w:r>
          <w:r w:rsidRPr="000617BB">
            <w:rPr>
              <w:bCs/>
              <w:noProof/>
            </w:rPr>
            <w:fldChar w:fldCharType="separate"/>
          </w:r>
          <w:r>
            <w:rPr>
              <w:bCs/>
              <w:noProof/>
            </w:rPr>
            <w:t>1</w:t>
          </w:r>
          <w:r w:rsidRPr="000617BB">
            <w:rPr>
              <w:bCs/>
              <w:noProof/>
            </w:rPr>
            <w:fldChar w:fldCharType="end"/>
          </w:r>
        </w:p>
      </w:tc>
    </w:tr>
  </w:tbl>
  <w:p w14:paraId="6CE69D01" w14:textId="77777777" w:rsidR="00B4157B" w:rsidRPr="00782930" w:rsidRDefault="00B4157B" w:rsidP="003B78F2">
    <w:pPr>
      <w:pStyle w:val="Footer"/>
      <w:rPr>
        <w:sz w:val="2"/>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2340"/>
      <w:gridCol w:w="7956"/>
    </w:tblGrid>
    <w:tr w:rsidR="00B4157B" w14:paraId="3B64D47B" w14:textId="77777777" w:rsidTr="004616AD">
      <w:tc>
        <w:tcPr>
          <w:tcW w:w="2340" w:type="dxa"/>
        </w:tcPr>
        <w:p w14:paraId="57F88EF8" w14:textId="77777777" w:rsidR="00B4157B" w:rsidRDefault="00B4157B" w:rsidP="004616AD">
          <w:pPr>
            <w:pStyle w:val="Footer"/>
            <w:rPr>
              <w:noProof/>
              <w:sz w:val="20"/>
            </w:rPr>
          </w:pPr>
          <w:r>
            <w:rPr>
              <w:noProof/>
              <w:sz w:val="20"/>
            </w:rPr>
            <w:t>7/19/16│PH</w:t>
          </w:r>
        </w:p>
        <w:p w14:paraId="51E84D85" w14:textId="56B77B0D" w:rsidR="00B4157B" w:rsidRDefault="00B4157B" w:rsidP="004616AD">
          <w:pPr>
            <w:pStyle w:val="Footer"/>
            <w:rPr>
              <w:noProof/>
              <w:sz w:val="20"/>
            </w:rPr>
          </w:pPr>
        </w:p>
      </w:tc>
      <w:tc>
        <w:tcPr>
          <w:tcW w:w="7956" w:type="dxa"/>
        </w:tcPr>
        <w:p w14:paraId="57F2D7A2" w14:textId="5AA203E7" w:rsidR="00B4157B" w:rsidRDefault="00B4157B" w:rsidP="004616AD">
          <w:pPr>
            <w:pStyle w:val="Footer"/>
            <w:jc w:val="right"/>
          </w:pPr>
          <w:r>
            <w:t>Weapons in Schools - Staff * – GBJ</w:t>
          </w:r>
        </w:p>
        <w:p w14:paraId="1A474668" w14:textId="77777777" w:rsidR="00B4157B" w:rsidRDefault="00B4157B" w:rsidP="004616AD">
          <w:pPr>
            <w:pStyle w:val="Footer"/>
            <w:jc w:val="right"/>
            <w:rPr>
              <w:sz w:val="20"/>
            </w:rPr>
          </w:pPr>
          <w:r w:rsidRPr="000617BB">
            <w:rPr>
              <w:bCs/>
              <w:noProof/>
            </w:rPr>
            <w:fldChar w:fldCharType="begin"/>
          </w:r>
          <w:r w:rsidRPr="000617BB">
            <w:rPr>
              <w:bCs/>
              <w:noProof/>
            </w:rPr>
            <w:instrText xml:space="preserve"> PAGE  \* Arabic  \* MERGEFORMAT </w:instrText>
          </w:r>
          <w:r w:rsidRPr="000617BB">
            <w:rPr>
              <w:bCs/>
              <w:noProof/>
            </w:rPr>
            <w:fldChar w:fldCharType="separate"/>
          </w:r>
          <w:r>
            <w:rPr>
              <w:bCs/>
              <w:noProof/>
            </w:rPr>
            <w:t>1</w:t>
          </w:r>
          <w:r w:rsidRPr="000617BB">
            <w:rPr>
              <w:bCs/>
              <w:noProof/>
            </w:rPr>
            <w:fldChar w:fldCharType="end"/>
          </w:r>
          <w:r w:rsidRPr="000617BB">
            <w:rPr>
              <w:noProof/>
            </w:rPr>
            <w:t>-</w:t>
          </w:r>
          <w:r w:rsidRPr="000617BB">
            <w:rPr>
              <w:bCs/>
              <w:noProof/>
            </w:rPr>
            <w:fldChar w:fldCharType="begin"/>
          </w:r>
          <w:r w:rsidRPr="000617BB">
            <w:rPr>
              <w:bCs/>
              <w:noProof/>
            </w:rPr>
            <w:instrText xml:space="preserve"> NUMPAGES  \* Arabic  \* MERGEFORMAT </w:instrText>
          </w:r>
          <w:r w:rsidRPr="000617BB">
            <w:rPr>
              <w:bCs/>
              <w:noProof/>
            </w:rPr>
            <w:fldChar w:fldCharType="separate"/>
          </w:r>
          <w:r>
            <w:rPr>
              <w:bCs/>
              <w:noProof/>
            </w:rPr>
            <w:t>1</w:t>
          </w:r>
          <w:r w:rsidRPr="000617BB">
            <w:rPr>
              <w:bCs/>
              <w:noProof/>
            </w:rPr>
            <w:fldChar w:fldCharType="end"/>
          </w:r>
        </w:p>
      </w:tc>
    </w:tr>
  </w:tbl>
  <w:p w14:paraId="26383E37" w14:textId="77777777" w:rsidR="00B4157B" w:rsidRPr="00782930" w:rsidRDefault="00B4157B" w:rsidP="003B78F2">
    <w:pPr>
      <w:pStyle w:val="Footer"/>
      <w:rPr>
        <w:sz w:val="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EDB981" w14:textId="77777777" w:rsidR="00D45130" w:rsidRDefault="00D45130" w:rsidP="00FC3907">
      <w:r>
        <w:separator/>
      </w:r>
    </w:p>
  </w:footnote>
  <w:footnote w:type="continuationSeparator" w:id="0">
    <w:p w14:paraId="625FFA19" w14:textId="77777777" w:rsidR="00D45130" w:rsidRDefault="00D45130" w:rsidP="00FC3907">
      <w:r>
        <w:continuationSeparator/>
      </w:r>
    </w:p>
  </w:footnote>
  <w:footnote w:id="1">
    <w:p w14:paraId="569018FF" w14:textId="1C323B3A" w:rsidR="007402B8" w:rsidRPr="00B4157B" w:rsidRDefault="007402B8">
      <w:pPr>
        <w:pStyle w:val="FootnoteText"/>
        <w:rPr>
          <w:highlight w:val="lightGray"/>
        </w:rPr>
      </w:pPr>
      <w:r w:rsidRPr="00B4157B">
        <w:rPr>
          <w:rStyle w:val="FootnoteReference"/>
          <w:highlight w:val="lightGray"/>
        </w:rPr>
        <w:footnoteRef/>
      </w:r>
      <w:r w:rsidRPr="00B4157B">
        <w:rPr>
          <w:highlight w:val="lightGray"/>
        </w:rPr>
        <w:t xml:space="preserve"> </w:t>
      </w:r>
      <w:r w:rsidR="00D602D6" w:rsidRPr="00B4157B">
        <w:rPr>
          <w:highlight w:val="lightGray"/>
        </w:rPr>
        <w:t>Except a s</w:t>
      </w:r>
      <w:r w:rsidRPr="00B4157B">
        <w:rPr>
          <w:highlight w:val="lightGray"/>
        </w:rPr>
        <w:t xml:space="preserve">tarter gun used </w:t>
      </w:r>
      <w:r w:rsidR="00D602D6" w:rsidRPr="00B4157B">
        <w:rPr>
          <w:highlight w:val="lightGray"/>
        </w:rPr>
        <w:t>for</w:t>
      </w:r>
      <w:r w:rsidRPr="00B4157B">
        <w:rPr>
          <w:highlight w:val="lightGray"/>
        </w:rPr>
        <w:t xml:space="preserve"> school-sponsored activities so long as </w:t>
      </w:r>
      <w:r w:rsidR="00D602D6" w:rsidRPr="00B4157B">
        <w:rPr>
          <w:highlight w:val="lightGray"/>
        </w:rPr>
        <w:t>it</w:t>
      </w:r>
      <w:r w:rsidRPr="00B4157B">
        <w:rPr>
          <w:highlight w:val="lightGray"/>
        </w:rPr>
        <w:t xml:space="preserve"> </w:t>
      </w:r>
      <w:r w:rsidR="00D602D6" w:rsidRPr="00B4157B">
        <w:rPr>
          <w:highlight w:val="lightGray"/>
        </w:rPr>
        <w:t>complies</w:t>
      </w:r>
      <w:r w:rsidRPr="00B4157B">
        <w:rPr>
          <w:highlight w:val="lightGray"/>
        </w:rPr>
        <w:t xml:space="preserve"> with this policy. All such use will have approval of the building principal or designee prior to use.</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249D7" w14:textId="77777777" w:rsidR="0000409E" w:rsidRPr="00B4157B" w:rsidRDefault="0000409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F6EA9B" w14:textId="5AE2A4C5" w:rsidR="0000409E" w:rsidRDefault="00B31CB9" w:rsidP="0000409E">
    <w:pPr>
      <w:pStyle w:val="Header"/>
    </w:pPr>
    <w:r>
      <w:rPr>
        <w:noProof/>
      </w:rPr>
      <mc:AlternateContent>
        <mc:Choice Requires="wps">
          <w:drawing>
            <wp:anchor distT="0" distB="0" distL="114300" distR="114300" simplePos="0" relativeHeight="251659264" behindDoc="1" locked="0" layoutInCell="1" allowOverlap="1" wp14:anchorId="43D80DEE" wp14:editId="529B40AC">
              <wp:simplePos x="0" y="0"/>
              <wp:positionH relativeFrom="margin">
                <wp:align>left</wp:align>
              </wp:positionH>
              <wp:positionV relativeFrom="margin">
                <wp:align>top</wp:align>
              </wp:positionV>
              <wp:extent cx="7955280" cy="5943600"/>
              <wp:effectExtent l="0" t="0" r="3810" b="0"/>
              <wp:wrapNone/>
              <wp:docPr id="2" name="WatermarkProposed"/>
              <wp:cNvGraphicFramePr/>
              <a:graphic xmlns:a="http://schemas.openxmlformats.org/drawingml/2006/main">
                <a:graphicData uri="http://schemas.microsoft.com/office/word/2010/wordprocessingShape">
                  <wps:wsp>
                    <wps:cNvSpPr txBox="1"/>
                    <wps:spPr>
                      <a:xfrm rot="5400000">
                        <a:off x="0" y="0"/>
                        <a:ext cx="7955280" cy="5943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9A73FAB" w14:textId="77777777" w:rsidR="00B31CB9" w:rsidRDefault="00B31CB9" w:rsidP="00B52692">
                          <w:pPr>
                            <w:pStyle w:val="WatermarkProposed"/>
                          </w:pPr>
                          <w:r>
                            <w:t>P</w:t>
                          </w:r>
                        </w:p>
                        <w:p w14:paraId="70423E63" w14:textId="77777777" w:rsidR="00B31CB9" w:rsidRDefault="00B31CB9" w:rsidP="00B52692">
                          <w:pPr>
                            <w:pStyle w:val="WatermarkProposed"/>
                            <w:ind w:left="1152"/>
                          </w:pPr>
                          <w:r>
                            <w:t>R</w:t>
                          </w:r>
                        </w:p>
                        <w:p w14:paraId="38604FCE" w14:textId="77777777" w:rsidR="00B31CB9" w:rsidRDefault="00B31CB9" w:rsidP="00B52692">
                          <w:pPr>
                            <w:pStyle w:val="WatermarkProposed"/>
                            <w:ind w:left="2304"/>
                          </w:pPr>
                          <w:r>
                            <w:t>O</w:t>
                          </w:r>
                        </w:p>
                        <w:p w14:paraId="61E264C8" w14:textId="77777777" w:rsidR="00B31CB9" w:rsidRDefault="00B31CB9" w:rsidP="00B52692">
                          <w:pPr>
                            <w:pStyle w:val="WatermarkProposed"/>
                            <w:ind w:left="3456"/>
                          </w:pPr>
                          <w:r>
                            <w:t>P</w:t>
                          </w:r>
                        </w:p>
                        <w:p w14:paraId="4541296B" w14:textId="77777777" w:rsidR="00B31CB9" w:rsidRDefault="00B31CB9" w:rsidP="00B52692">
                          <w:pPr>
                            <w:pStyle w:val="WatermarkProposed"/>
                            <w:ind w:left="4608"/>
                          </w:pPr>
                          <w:r>
                            <w:t>O</w:t>
                          </w:r>
                        </w:p>
                        <w:p w14:paraId="6FDEC2C3" w14:textId="77777777" w:rsidR="00B31CB9" w:rsidRDefault="00B31CB9" w:rsidP="00B52692">
                          <w:pPr>
                            <w:pStyle w:val="WatermarkProposed"/>
                            <w:ind w:left="5760"/>
                          </w:pPr>
                          <w:r>
                            <w:t>S</w:t>
                          </w:r>
                        </w:p>
                        <w:p w14:paraId="4FE2AB53" w14:textId="77777777" w:rsidR="00B31CB9" w:rsidRDefault="00B31CB9" w:rsidP="00B52692">
                          <w:pPr>
                            <w:pStyle w:val="WatermarkProposed"/>
                            <w:ind w:left="6912"/>
                          </w:pPr>
                          <w:r>
                            <w:t>E</w:t>
                          </w:r>
                        </w:p>
                        <w:p w14:paraId="45D36BFD" w14:textId="77777777" w:rsidR="00B31CB9" w:rsidRDefault="00B31CB9" w:rsidP="00B52692">
                          <w:pPr>
                            <w:pStyle w:val="WatermarkProposed"/>
                            <w:ind w:left="8064"/>
                          </w:pPr>
                          <w:r>
                            <w:t>D</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3D80DEE" id="_x0000_t202" coordsize="21600,21600" o:spt="202" path="m,l,21600r21600,l21600,xe">
              <v:stroke joinstyle="miter"/>
              <v:path gradientshapeok="t" o:connecttype="rect"/>
            </v:shapetype>
            <v:shape id="WatermarkProposed" o:spid="_x0000_s1026" type="#_x0000_t202" style="position:absolute;margin-left:0;margin-top:0;width:626.4pt;height:468pt;rotation:90;z-index:-251657216;visibility:visible;mso-wrap-style:square;mso-width-percent:0;mso-height-percent:0;mso-wrap-distance-left:9pt;mso-wrap-distance-top:0;mso-wrap-distance-right:9pt;mso-wrap-distance-bottom:0;mso-position-horizontal:left;mso-position-horizontal-relative:margin;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" filled="f" stroked="f" strokeweight=".5pt">
              <v:textbox style="layout-flow:vertical;mso-layout-flow-alt:bottom-to-top">
                <w:txbxContent>
                  <w:p w14:paraId="09A73FAB" w14:textId="77777777" w:rsidR="00B31CB9" w:rsidRDefault="00B31CB9" w:rsidP="00B52692">
                    <w:pPr>
                      <w:pStyle w:val="WatermarkProposed"/>
                    </w:pPr>
                    <w:r>
                      <w:t>P</w:t>
                    </w:r>
                  </w:p>
                  <w:p w14:paraId="70423E63" w14:textId="77777777" w:rsidR="00B31CB9" w:rsidRDefault="00B31CB9" w:rsidP="00B52692">
                    <w:pPr>
                      <w:pStyle w:val="WatermarkProposed"/>
                      <w:ind w:left="1152"/>
                    </w:pPr>
                    <w:r>
                      <w:t>R</w:t>
                    </w:r>
                  </w:p>
                  <w:p w14:paraId="38604FCE" w14:textId="77777777" w:rsidR="00B31CB9" w:rsidRDefault="00B31CB9" w:rsidP="00B52692">
                    <w:pPr>
                      <w:pStyle w:val="WatermarkProposed"/>
                      <w:ind w:left="2304"/>
                    </w:pPr>
                    <w:r>
                      <w:t>O</w:t>
                    </w:r>
                  </w:p>
                  <w:p w14:paraId="61E264C8" w14:textId="77777777" w:rsidR="00B31CB9" w:rsidRDefault="00B31CB9" w:rsidP="00B52692">
                    <w:pPr>
                      <w:pStyle w:val="WatermarkProposed"/>
                      <w:ind w:left="3456"/>
                    </w:pPr>
                    <w:r>
                      <w:t>P</w:t>
                    </w:r>
                  </w:p>
                  <w:p w14:paraId="4541296B" w14:textId="77777777" w:rsidR="00B31CB9" w:rsidRDefault="00B31CB9" w:rsidP="00B52692">
                    <w:pPr>
                      <w:pStyle w:val="WatermarkProposed"/>
                      <w:ind w:left="4608"/>
                    </w:pPr>
                    <w:r>
                      <w:t>O</w:t>
                    </w:r>
                  </w:p>
                  <w:p w14:paraId="6FDEC2C3" w14:textId="77777777" w:rsidR="00B31CB9" w:rsidRDefault="00B31CB9" w:rsidP="00B52692">
                    <w:pPr>
                      <w:pStyle w:val="WatermarkProposed"/>
                      <w:ind w:left="5760"/>
                    </w:pPr>
                    <w:r>
                      <w:t>S</w:t>
                    </w:r>
                  </w:p>
                  <w:p w14:paraId="4FE2AB53" w14:textId="77777777" w:rsidR="00B31CB9" w:rsidRDefault="00B31CB9" w:rsidP="00B52692">
                    <w:pPr>
                      <w:pStyle w:val="WatermarkProposed"/>
                      <w:ind w:left="6912"/>
                    </w:pPr>
                    <w:r>
                      <w:t>E</w:t>
                    </w:r>
                  </w:p>
                  <w:p w14:paraId="45D36BFD" w14:textId="77777777" w:rsidR="00B31CB9" w:rsidRDefault="00B31CB9" w:rsidP="00B52692">
                    <w:pPr>
                      <w:pStyle w:val="WatermarkProposed"/>
                      <w:ind w:left="8064"/>
                    </w:pPr>
                    <w:r>
                      <w:t>D</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23003" w14:textId="77777777" w:rsidR="0000409E" w:rsidRDefault="0000409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6"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7"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9" w15:restartNumberingAfterBreak="0">
    <w:nsid w:val="6B624B05"/>
    <w:multiLevelType w:val="multilevel"/>
    <w:tmpl w:val="32C2B2F6"/>
    <w:name w:val="Paragraph Indented2"/>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num w:numId="1">
    <w:abstractNumId w:val="7"/>
  </w:num>
  <w:num w:numId="2">
    <w:abstractNumId w:val="4"/>
  </w:num>
  <w:num w:numId="3">
    <w:abstractNumId w:val="4"/>
  </w:num>
  <w:num w:numId="4">
    <w:abstractNumId w:val="3"/>
  </w:num>
  <w:num w:numId="5">
    <w:abstractNumId w:val="3"/>
  </w:num>
  <w:num w:numId="6">
    <w:abstractNumId w:val="2"/>
  </w:num>
  <w:num w:numId="7">
    <w:abstractNumId w:val="2"/>
  </w:num>
  <w:num w:numId="8">
    <w:abstractNumId w:val="1"/>
  </w:num>
  <w:num w:numId="9">
    <w:abstractNumId w:val="1"/>
  </w:num>
  <w:num w:numId="10">
    <w:abstractNumId w:val="0"/>
  </w:num>
  <w:num w:numId="11">
    <w:abstractNumId w:val="0"/>
  </w:num>
  <w:num w:numId="12">
    <w:abstractNumId w:val="6"/>
  </w:num>
  <w:num w:numId="13">
    <w:abstractNumId w:val="9"/>
  </w:num>
  <w:num w:numId="14">
    <w:abstractNumId w:val="8"/>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grammar="clean"/>
  <w:doNotTrackFormatting/>
  <w:defaultTabStop w:val="720"/>
  <w:clickAndTypeStyle w:val="PolicyTitleBox"/>
  <w:characterSpacingControl w:val="doNotCompress"/>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4CA"/>
    <w:rsid w:val="0000409E"/>
    <w:rsid w:val="000143A2"/>
    <w:rsid w:val="00017254"/>
    <w:rsid w:val="00026726"/>
    <w:rsid w:val="000376CE"/>
    <w:rsid w:val="000511CD"/>
    <w:rsid w:val="00052BE8"/>
    <w:rsid w:val="000577C7"/>
    <w:rsid w:val="000617BB"/>
    <w:rsid w:val="0007087A"/>
    <w:rsid w:val="00074380"/>
    <w:rsid w:val="00083481"/>
    <w:rsid w:val="00093AF4"/>
    <w:rsid w:val="00093EC6"/>
    <w:rsid w:val="00095F9B"/>
    <w:rsid w:val="00096B9C"/>
    <w:rsid w:val="000A132A"/>
    <w:rsid w:val="000A2FE8"/>
    <w:rsid w:val="000A6A9E"/>
    <w:rsid w:val="000B092A"/>
    <w:rsid w:val="000B75D8"/>
    <w:rsid w:val="000D522B"/>
    <w:rsid w:val="000F261A"/>
    <w:rsid w:val="000F30CA"/>
    <w:rsid w:val="000F710F"/>
    <w:rsid w:val="000F7910"/>
    <w:rsid w:val="00123136"/>
    <w:rsid w:val="00125E1F"/>
    <w:rsid w:val="00137065"/>
    <w:rsid w:val="001479B1"/>
    <w:rsid w:val="00151EC6"/>
    <w:rsid w:val="00156EA7"/>
    <w:rsid w:val="0018025F"/>
    <w:rsid w:val="001C1D43"/>
    <w:rsid w:val="001C3978"/>
    <w:rsid w:val="001C5C15"/>
    <w:rsid w:val="001E1260"/>
    <w:rsid w:val="001E7AE7"/>
    <w:rsid w:val="001F4D2D"/>
    <w:rsid w:val="0021369D"/>
    <w:rsid w:val="00217190"/>
    <w:rsid w:val="00224022"/>
    <w:rsid w:val="00246025"/>
    <w:rsid w:val="0028031C"/>
    <w:rsid w:val="00280B93"/>
    <w:rsid w:val="002821D2"/>
    <w:rsid w:val="00284A5E"/>
    <w:rsid w:val="00286D2D"/>
    <w:rsid w:val="002A7657"/>
    <w:rsid w:val="002C77C7"/>
    <w:rsid w:val="002F4D33"/>
    <w:rsid w:val="002F7C67"/>
    <w:rsid w:val="00305489"/>
    <w:rsid w:val="00306B03"/>
    <w:rsid w:val="00311B2D"/>
    <w:rsid w:val="003159C3"/>
    <w:rsid w:val="003233D7"/>
    <w:rsid w:val="003234E0"/>
    <w:rsid w:val="003330EF"/>
    <w:rsid w:val="00333147"/>
    <w:rsid w:val="00346329"/>
    <w:rsid w:val="00354BAF"/>
    <w:rsid w:val="00355C5E"/>
    <w:rsid w:val="00363573"/>
    <w:rsid w:val="00363AE7"/>
    <w:rsid w:val="00367B06"/>
    <w:rsid w:val="003804C0"/>
    <w:rsid w:val="00385E10"/>
    <w:rsid w:val="003915B0"/>
    <w:rsid w:val="003B3329"/>
    <w:rsid w:val="003E6E0C"/>
    <w:rsid w:val="003F7B66"/>
    <w:rsid w:val="00415660"/>
    <w:rsid w:val="00415A69"/>
    <w:rsid w:val="004347FA"/>
    <w:rsid w:val="00440997"/>
    <w:rsid w:val="00443C38"/>
    <w:rsid w:val="00453EF5"/>
    <w:rsid w:val="00455739"/>
    <w:rsid w:val="00456577"/>
    <w:rsid w:val="00472B26"/>
    <w:rsid w:val="00484B66"/>
    <w:rsid w:val="00490A75"/>
    <w:rsid w:val="0049277F"/>
    <w:rsid w:val="00494174"/>
    <w:rsid w:val="004C1EE4"/>
    <w:rsid w:val="004C2F7D"/>
    <w:rsid w:val="004E3582"/>
    <w:rsid w:val="004F53EB"/>
    <w:rsid w:val="005130E3"/>
    <w:rsid w:val="0051750D"/>
    <w:rsid w:val="00524F11"/>
    <w:rsid w:val="005342BD"/>
    <w:rsid w:val="00536354"/>
    <w:rsid w:val="00543474"/>
    <w:rsid w:val="00557E6B"/>
    <w:rsid w:val="00573A5C"/>
    <w:rsid w:val="005A0A48"/>
    <w:rsid w:val="005A4EEB"/>
    <w:rsid w:val="005A6BFA"/>
    <w:rsid w:val="005C1564"/>
    <w:rsid w:val="005E06B3"/>
    <w:rsid w:val="005E3F0A"/>
    <w:rsid w:val="005E5EAC"/>
    <w:rsid w:val="005F3316"/>
    <w:rsid w:val="0060463A"/>
    <w:rsid w:val="0061672C"/>
    <w:rsid w:val="00620A00"/>
    <w:rsid w:val="00621D2B"/>
    <w:rsid w:val="0062603D"/>
    <w:rsid w:val="0062621E"/>
    <w:rsid w:val="00634B0E"/>
    <w:rsid w:val="00645006"/>
    <w:rsid w:val="00660AC5"/>
    <w:rsid w:val="00662E7C"/>
    <w:rsid w:val="006705C2"/>
    <w:rsid w:val="006728D3"/>
    <w:rsid w:val="00684386"/>
    <w:rsid w:val="00685AAF"/>
    <w:rsid w:val="00695030"/>
    <w:rsid w:val="00695431"/>
    <w:rsid w:val="0069687A"/>
    <w:rsid w:val="006A0245"/>
    <w:rsid w:val="006A56FE"/>
    <w:rsid w:val="006B088B"/>
    <w:rsid w:val="006E544D"/>
    <w:rsid w:val="006E5941"/>
    <w:rsid w:val="006E71CD"/>
    <w:rsid w:val="00700E92"/>
    <w:rsid w:val="0073390E"/>
    <w:rsid w:val="00734CF6"/>
    <w:rsid w:val="00737933"/>
    <w:rsid w:val="007402B8"/>
    <w:rsid w:val="007405D2"/>
    <w:rsid w:val="007443E2"/>
    <w:rsid w:val="007519A6"/>
    <w:rsid w:val="00752B2D"/>
    <w:rsid w:val="00754B98"/>
    <w:rsid w:val="00763A99"/>
    <w:rsid w:val="00782930"/>
    <w:rsid w:val="00784DE2"/>
    <w:rsid w:val="007A0E9B"/>
    <w:rsid w:val="007A3694"/>
    <w:rsid w:val="007A3B5B"/>
    <w:rsid w:val="007A7F92"/>
    <w:rsid w:val="007B228A"/>
    <w:rsid w:val="007B384B"/>
    <w:rsid w:val="007D02D3"/>
    <w:rsid w:val="007D4544"/>
    <w:rsid w:val="007E241C"/>
    <w:rsid w:val="007E3300"/>
    <w:rsid w:val="007E4701"/>
    <w:rsid w:val="007F0455"/>
    <w:rsid w:val="008073B2"/>
    <w:rsid w:val="008152CF"/>
    <w:rsid w:val="00824B84"/>
    <w:rsid w:val="00830ED8"/>
    <w:rsid w:val="00835AD6"/>
    <w:rsid w:val="00844CD8"/>
    <w:rsid w:val="00850A44"/>
    <w:rsid w:val="00870BED"/>
    <w:rsid w:val="00882C0D"/>
    <w:rsid w:val="00883C0B"/>
    <w:rsid w:val="00890313"/>
    <w:rsid w:val="008A156E"/>
    <w:rsid w:val="008A2D8F"/>
    <w:rsid w:val="008A3BAF"/>
    <w:rsid w:val="008B0925"/>
    <w:rsid w:val="008B6FAC"/>
    <w:rsid w:val="008B730B"/>
    <w:rsid w:val="008D663E"/>
    <w:rsid w:val="008E1CAE"/>
    <w:rsid w:val="008F4D57"/>
    <w:rsid w:val="00902088"/>
    <w:rsid w:val="00907FA5"/>
    <w:rsid w:val="00912BAC"/>
    <w:rsid w:val="00923DFB"/>
    <w:rsid w:val="009317A1"/>
    <w:rsid w:val="00940E79"/>
    <w:rsid w:val="009510E8"/>
    <w:rsid w:val="009510FB"/>
    <w:rsid w:val="00963266"/>
    <w:rsid w:val="00972985"/>
    <w:rsid w:val="00976D56"/>
    <w:rsid w:val="00976F42"/>
    <w:rsid w:val="00977D62"/>
    <w:rsid w:val="009816CA"/>
    <w:rsid w:val="00982B4E"/>
    <w:rsid w:val="009854C4"/>
    <w:rsid w:val="009A42F6"/>
    <w:rsid w:val="009B1678"/>
    <w:rsid w:val="009C4D2A"/>
    <w:rsid w:val="009D427B"/>
    <w:rsid w:val="009D6C26"/>
    <w:rsid w:val="009F2011"/>
    <w:rsid w:val="009F24C0"/>
    <w:rsid w:val="009F4F41"/>
    <w:rsid w:val="009F694C"/>
    <w:rsid w:val="009F7274"/>
    <w:rsid w:val="00A15392"/>
    <w:rsid w:val="00A20986"/>
    <w:rsid w:val="00A268EF"/>
    <w:rsid w:val="00A312B5"/>
    <w:rsid w:val="00A61DAA"/>
    <w:rsid w:val="00A7204A"/>
    <w:rsid w:val="00A967F8"/>
    <w:rsid w:val="00AC3EDD"/>
    <w:rsid w:val="00AC5141"/>
    <w:rsid w:val="00AC6972"/>
    <w:rsid w:val="00AE1154"/>
    <w:rsid w:val="00AF3E4D"/>
    <w:rsid w:val="00AF6F27"/>
    <w:rsid w:val="00B01ACE"/>
    <w:rsid w:val="00B04433"/>
    <w:rsid w:val="00B06B19"/>
    <w:rsid w:val="00B239E5"/>
    <w:rsid w:val="00B24778"/>
    <w:rsid w:val="00B31CB9"/>
    <w:rsid w:val="00B3442C"/>
    <w:rsid w:val="00B36427"/>
    <w:rsid w:val="00B4113F"/>
    <w:rsid w:val="00B4157B"/>
    <w:rsid w:val="00B44352"/>
    <w:rsid w:val="00B637AA"/>
    <w:rsid w:val="00B659D3"/>
    <w:rsid w:val="00B70CD3"/>
    <w:rsid w:val="00B76A55"/>
    <w:rsid w:val="00B93330"/>
    <w:rsid w:val="00B94A90"/>
    <w:rsid w:val="00BA02CC"/>
    <w:rsid w:val="00BA54B2"/>
    <w:rsid w:val="00BB2371"/>
    <w:rsid w:val="00BC6D2F"/>
    <w:rsid w:val="00BD0274"/>
    <w:rsid w:val="00BD65DF"/>
    <w:rsid w:val="00BE44C8"/>
    <w:rsid w:val="00BE450C"/>
    <w:rsid w:val="00BE5ECB"/>
    <w:rsid w:val="00BF1386"/>
    <w:rsid w:val="00C04F63"/>
    <w:rsid w:val="00C21664"/>
    <w:rsid w:val="00C25368"/>
    <w:rsid w:val="00C33AB4"/>
    <w:rsid w:val="00C42489"/>
    <w:rsid w:val="00C430FD"/>
    <w:rsid w:val="00C45637"/>
    <w:rsid w:val="00C71516"/>
    <w:rsid w:val="00C71B97"/>
    <w:rsid w:val="00C82AB8"/>
    <w:rsid w:val="00CB18D4"/>
    <w:rsid w:val="00CB5D00"/>
    <w:rsid w:val="00CC11B1"/>
    <w:rsid w:val="00CC2690"/>
    <w:rsid w:val="00CC7D46"/>
    <w:rsid w:val="00CE3549"/>
    <w:rsid w:val="00CE482D"/>
    <w:rsid w:val="00CF6EF5"/>
    <w:rsid w:val="00D01C38"/>
    <w:rsid w:val="00D33F63"/>
    <w:rsid w:val="00D37878"/>
    <w:rsid w:val="00D4493C"/>
    <w:rsid w:val="00D45130"/>
    <w:rsid w:val="00D55ABF"/>
    <w:rsid w:val="00D602D6"/>
    <w:rsid w:val="00D613D8"/>
    <w:rsid w:val="00D65180"/>
    <w:rsid w:val="00D7233F"/>
    <w:rsid w:val="00D7490B"/>
    <w:rsid w:val="00D82C4F"/>
    <w:rsid w:val="00D85D37"/>
    <w:rsid w:val="00D87B51"/>
    <w:rsid w:val="00DE0C18"/>
    <w:rsid w:val="00DF0AE6"/>
    <w:rsid w:val="00DF464B"/>
    <w:rsid w:val="00E009DD"/>
    <w:rsid w:val="00E07338"/>
    <w:rsid w:val="00E34F37"/>
    <w:rsid w:val="00E56759"/>
    <w:rsid w:val="00E60543"/>
    <w:rsid w:val="00E67AB7"/>
    <w:rsid w:val="00E70BB8"/>
    <w:rsid w:val="00E71A63"/>
    <w:rsid w:val="00E727A4"/>
    <w:rsid w:val="00E81F69"/>
    <w:rsid w:val="00E908E7"/>
    <w:rsid w:val="00E9130E"/>
    <w:rsid w:val="00EA05AE"/>
    <w:rsid w:val="00EA3062"/>
    <w:rsid w:val="00EC519B"/>
    <w:rsid w:val="00EC5532"/>
    <w:rsid w:val="00EE49D0"/>
    <w:rsid w:val="00EF573E"/>
    <w:rsid w:val="00F166D4"/>
    <w:rsid w:val="00F16CA1"/>
    <w:rsid w:val="00F45027"/>
    <w:rsid w:val="00F45D0D"/>
    <w:rsid w:val="00F704CA"/>
    <w:rsid w:val="00F774CC"/>
    <w:rsid w:val="00F80E45"/>
    <w:rsid w:val="00F91523"/>
    <w:rsid w:val="00F94BBC"/>
    <w:rsid w:val="00FA481C"/>
    <w:rsid w:val="00FB3011"/>
    <w:rsid w:val="00FB52F8"/>
    <w:rsid w:val="00FC3907"/>
    <w:rsid w:val="00FD60A2"/>
    <w:rsid w:val="00FF364A"/>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6F457C"/>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AC6972"/>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semiHidden/>
    <w:unhideWhenUsed/>
    <w:rsid w:val="00B637AA"/>
    <w:pPr>
      <w:spacing w:after="200"/>
    </w:pPr>
    <w:rPr>
      <w:sz w:val="20"/>
      <w:szCs w:val="20"/>
    </w:rPr>
  </w:style>
  <w:style w:type="character" w:customStyle="1" w:styleId="FootnoteTextChar">
    <w:name w:val="Footnote Text Char"/>
    <w:basedOn w:val="DefaultParagraphFont"/>
    <w:link w:val="FootnoteText"/>
    <w:semiHidden/>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contextualSpacing/>
      <w:outlineLvl w:val="2"/>
    </w:pPr>
    <w:rPr>
      <w:rFonts w:eastAsia="SimSun"/>
      <w:szCs w:val="20"/>
    </w:rPr>
  </w:style>
  <w:style w:type="paragraph" w:customStyle="1" w:styleId="Level4">
    <w:name w:val="Level 4"/>
    <w:basedOn w:val="Normal"/>
    <w:rsid w:val="00224022"/>
    <w:pPr>
      <w:numPr>
        <w:ilvl w:val="3"/>
        <w:numId w:val="13"/>
      </w:numPr>
      <w:tabs>
        <w:tab w:val="left" w:pos="2880"/>
      </w:tabs>
      <w:spacing w:after="240"/>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character" w:customStyle="1" w:styleId="SYSHYPERTEXT">
    <w:name w:val="SYS_HYPERTEXT"/>
    <w:uiPriority w:val="99"/>
    <w:rsid w:val="0000409E"/>
    <w:rPr>
      <w:color w:val="0000FF"/>
      <w:u w:val="single"/>
    </w:rPr>
  </w:style>
  <w:style w:type="paragraph" w:customStyle="1" w:styleId="WatermarkProposed">
    <w:name w:val="_WatermarkProposed"/>
    <w:basedOn w:val="Normal"/>
    <w:rsid w:val="00B31CB9"/>
    <w:rPr>
      <w:rFonts w:ascii="Arial Black" w:hAnsi="Arial Black" w:cstheme="minorBidi"/>
      <w:b/>
      <w:color w:val="969696"/>
      <w:spacing w:val="60"/>
      <w:sz w:val="108"/>
    </w:rPr>
  </w:style>
  <w:style w:type="paragraph" w:styleId="Revision">
    <w:name w:val="Revision"/>
    <w:hidden/>
    <w:uiPriority w:val="99"/>
    <w:semiHidden/>
    <w:rsid w:val="00BD0274"/>
    <w:pPr>
      <w:spacing w:after="0" w:line="240" w:lineRule="auto"/>
    </w:pPr>
    <w:rPr>
      <w:rFonts w:ascii="Times New Roman" w:hAnsi="Times New Roman" w:cs="Times New Roman"/>
      <w:sz w:val="24"/>
    </w:rPr>
  </w:style>
  <w:style w:type="character" w:styleId="CommentReference">
    <w:name w:val="annotation reference"/>
    <w:basedOn w:val="DefaultParagraphFont"/>
    <w:uiPriority w:val="99"/>
    <w:semiHidden/>
    <w:unhideWhenUsed/>
    <w:rsid w:val="00BD0274"/>
    <w:rPr>
      <w:sz w:val="16"/>
      <w:szCs w:val="16"/>
    </w:rPr>
  </w:style>
  <w:style w:type="paragraph" w:styleId="CommentText">
    <w:name w:val="annotation text"/>
    <w:basedOn w:val="Normal"/>
    <w:link w:val="CommentTextChar"/>
    <w:uiPriority w:val="99"/>
    <w:unhideWhenUsed/>
    <w:rsid w:val="00BD0274"/>
    <w:rPr>
      <w:sz w:val="20"/>
      <w:szCs w:val="20"/>
    </w:rPr>
  </w:style>
  <w:style w:type="character" w:customStyle="1" w:styleId="CommentTextChar">
    <w:name w:val="Comment Text Char"/>
    <w:basedOn w:val="DefaultParagraphFont"/>
    <w:link w:val="CommentText"/>
    <w:uiPriority w:val="99"/>
    <w:rsid w:val="00BD0274"/>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D0274"/>
    <w:rPr>
      <w:b/>
      <w:bCs/>
    </w:rPr>
  </w:style>
  <w:style w:type="character" w:customStyle="1" w:styleId="CommentSubjectChar">
    <w:name w:val="Comment Subject Char"/>
    <w:basedOn w:val="CommentTextChar"/>
    <w:link w:val="CommentSubject"/>
    <w:uiPriority w:val="99"/>
    <w:semiHidden/>
    <w:rsid w:val="00BD0274"/>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policy.osba.org/orsredir.asp?ors=ors-33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policy.osba.org/orsredir.asp?ors=ors-16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CF2A29-005A-4EBE-BD2A-D51653F39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295</Words>
  <Characters>1685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GBJ - Weapons in Schools - Staff *</vt:lpstr>
    </vt:vector>
  </TitlesOfParts>
  <Company>OSBA</Company>
  <LinksUpToDate>false</LinksUpToDate>
  <CharactersWithSpaces>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GBJ - Weapons in Schools - Staff *</dc:title>
  <dc:subject>Clatskanie SD Board Policy</dc:subject>
  <dc:creator>Oregon School Boards Association</dc:creator>
  <cp:keywords/>
  <dc:description/>
  <cp:lastModifiedBy>SEmerson</cp:lastModifiedBy>
  <cp:revision>20</cp:revision>
  <dcterms:created xsi:type="dcterms:W3CDTF">2018-03-09T19:57:00Z</dcterms:created>
  <dcterms:modified xsi:type="dcterms:W3CDTF">2026-08-13T20:32:00Z</dcterms:modified>
</cp:coreProperties>
</file>